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680D1084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</w:t>
      </w:r>
      <w:r w:rsidR="007F612A">
        <w:rPr>
          <w:b/>
          <w:bCs/>
          <w:iCs/>
        </w:rPr>
        <w:t>3</w:t>
      </w:r>
    </w:p>
    <w:p w14:paraId="6362C529" w14:textId="77777777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5F329444" w14:textId="77777777" w:rsidR="00AD17B6" w:rsidRPr="000C0CB2" w:rsidRDefault="00AD17B6" w:rsidP="00AD17B6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>
        <w:rPr>
          <w:bCs/>
          <w:lang w:bidi="hr-HR"/>
        </w:rPr>
        <w:t xml:space="preserve">  </w:t>
      </w:r>
      <w:r w:rsidRPr="00BF5840">
        <w:rPr>
          <w:bCs/>
          <w:lang w:bidi="hr-HR"/>
        </w:rPr>
        <w:t>Nabava opreme za inoviranje procesa organizacije poslovanja Modul d.o.o. u sklopu projekta „Komercijalizacija</w:t>
      </w:r>
      <w:r w:rsidRPr="00D0296D">
        <w:rPr>
          <w:bCs/>
          <w:lang w:bidi="hr-HR"/>
        </w:rPr>
        <w:t xml:space="preserve"> modularnog namještaja kroz održivu proizvodnju budućnosti”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0C2B8561" w14:textId="21941D48" w:rsidR="005768AF" w:rsidRPr="00EA50F9" w:rsidRDefault="0064076A" w:rsidP="0064076A">
      <w:pPr>
        <w:pStyle w:val="Naslov2"/>
        <w:rPr>
          <w:rFonts w:asciiTheme="minorHAnsi" w:hAnsiTheme="minorHAnsi" w:cs="Tahoma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09F36BBB" w:rsidR="007618C9" w:rsidRPr="005A3F4F" w:rsidRDefault="007E0107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 w:rsidRPr="007E0107">
              <w:rPr>
                <w:rFonts w:cs="Tahoma"/>
                <w:b/>
              </w:rPr>
              <w:t>CNC šivać</w:t>
            </w:r>
            <w:r w:rsidR="00745CC8">
              <w:rPr>
                <w:rFonts w:cs="Tahoma"/>
                <w:b/>
              </w:rPr>
              <w:t>i</w:t>
            </w:r>
            <w:r w:rsidRPr="007E0107">
              <w:rPr>
                <w:rFonts w:cs="Tahoma"/>
                <w:b/>
              </w:rPr>
              <w:t xml:space="preserve"> stroj za velike formate</w:t>
            </w:r>
          </w:p>
        </w:tc>
      </w:tr>
      <w:tr w:rsidR="007618C9" w:rsidRPr="00EA50F9" w14:paraId="66B0DA73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45EB1" w:rsidRPr="00EA50F9" w14:paraId="212E4D1B" w14:textId="77777777" w:rsidTr="00B13C0E">
        <w:trPr>
          <w:cantSplit/>
          <w:trHeight w:val="78"/>
        </w:trPr>
        <w:tc>
          <w:tcPr>
            <w:tcW w:w="692" w:type="dxa"/>
            <w:shd w:val="clear" w:color="auto" w:fill="auto"/>
            <w:vAlign w:val="center"/>
          </w:tcPr>
          <w:p w14:paraId="7789D3FA" w14:textId="0960B316" w:rsidR="00745EB1" w:rsidRPr="00B71865" w:rsidRDefault="0005110F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D961E9E" w14:textId="6E8A7A51" w:rsidR="00745EB1" w:rsidRPr="00916C00" w:rsidRDefault="007E0107" w:rsidP="00916C00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916C00">
              <w:rPr>
                <w:rFonts w:cs="Tahoma"/>
                <w:sz w:val="20"/>
                <w:szCs w:val="20"/>
              </w:rPr>
              <w:t xml:space="preserve">Radna površina stroja - minimalno 800 x </w:t>
            </w:r>
            <w:r w:rsidR="00D2547C" w:rsidRPr="00916C00">
              <w:rPr>
                <w:rFonts w:cs="Tahoma"/>
                <w:sz w:val="20"/>
                <w:szCs w:val="20"/>
              </w:rPr>
              <w:t>5</w:t>
            </w:r>
            <w:r w:rsidRPr="00916C00">
              <w:rPr>
                <w:rFonts w:cs="Tahoma"/>
                <w:sz w:val="20"/>
                <w:szCs w:val="20"/>
              </w:rPr>
              <w:t>00</w:t>
            </w:r>
            <w:r w:rsidR="00BF5840" w:rsidRPr="00916C00">
              <w:rPr>
                <w:rFonts w:cs="Tahoma"/>
                <w:sz w:val="20"/>
                <w:szCs w:val="20"/>
              </w:rPr>
              <w:t xml:space="preserve"> mm</w:t>
            </w:r>
          </w:p>
        </w:tc>
        <w:tc>
          <w:tcPr>
            <w:tcW w:w="3682" w:type="dxa"/>
            <w:shd w:val="clear" w:color="auto" w:fill="auto"/>
          </w:tcPr>
          <w:p w14:paraId="03219CE5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B13C0E">
        <w:trPr>
          <w:cantSplit/>
          <w:trHeight w:val="309"/>
        </w:trPr>
        <w:tc>
          <w:tcPr>
            <w:tcW w:w="692" w:type="dxa"/>
            <w:shd w:val="clear" w:color="auto" w:fill="auto"/>
            <w:vAlign w:val="center"/>
          </w:tcPr>
          <w:p w14:paraId="3896EC8C" w14:textId="3C340C54" w:rsidR="007618C9" w:rsidRPr="00B71865" w:rsidRDefault="00916C00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10FD87DC" w14:textId="10008ABD" w:rsidR="007618C9" w:rsidRPr="00916C00" w:rsidRDefault="007E0107" w:rsidP="00916C00">
            <w:p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916C00">
              <w:rPr>
                <w:rFonts w:eastAsia="Tahoma" w:cs="Tahoma"/>
                <w:sz w:val="20"/>
                <w:szCs w:val="20"/>
              </w:rPr>
              <w:t>Automatsko podizanje glave - minimalno 4 cm</w:t>
            </w:r>
          </w:p>
        </w:tc>
        <w:tc>
          <w:tcPr>
            <w:tcW w:w="3682" w:type="dxa"/>
            <w:shd w:val="clear" w:color="auto" w:fill="auto"/>
          </w:tcPr>
          <w:p w14:paraId="6951C3F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252B3E54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1868A929" w14:textId="5DCEA675" w:rsidR="001B38AD" w:rsidRPr="00B71865" w:rsidRDefault="00916C00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22E4F6F" w14:textId="0EBDE0F3" w:rsidR="001B38AD" w:rsidRPr="00916C00" w:rsidRDefault="007E0107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916C00">
              <w:rPr>
                <w:rFonts w:cs="Tahoma"/>
                <w:bCs/>
                <w:sz w:val="20"/>
                <w:szCs w:val="20"/>
              </w:rPr>
              <w:t>Mogućnost izrade vlastitih motiva pomoću programa za dizajniranje</w:t>
            </w:r>
          </w:p>
        </w:tc>
        <w:tc>
          <w:tcPr>
            <w:tcW w:w="3682" w:type="dxa"/>
            <w:shd w:val="clear" w:color="auto" w:fill="auto"/>
          </w:tcPr>
          <w:p w14:paraId="45A9F804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9C8F1E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E56C94" w:rsidRPr="00EA50F9" w14:paraId="150AA183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543E4857" w14:textId="12296A14" w:rsidR="00E56C94" w:rsidRDefault="00E56C94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46A1C00" w14:textId="01DC32EA" w:rsidR="00E56C94" w:rsidRPr="00916C00" w:rsidRDefault="00E56C94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Priključak električne energije – 230V 50HZ</w:t>
            </w:r>
          </w:p>
        </w:tc>
        <w:tc>
          <w:tcPr>
            <w:tcW w:w="3682" w:type="dxa"/>
            <w:shd w:val="clear" w:color="auto" w:fill="auto"/>
          </w:tcPr>
          <w:p w14:paraId="25C12982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E621D4A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E56C94" w:rsidRPr="00EA50F9" w14:paraId="51645BFA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778EF754" w14:textId="59D73617" w:rsidR="00E56C94" w:rsidRDefault="00E56C94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2B35324" w14:textId="7729D8BA" w:rsidR="00E56C94" w:rsidRPr="00916C00" w:rsidRDefault="00E56C94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Ukupna snaga stroja – minimalno 1,1 KW</w:t>
            </w:r>
          </w:p>
        </w:tc>
        <w:tc>
          <w:tcPr>
            <w:tcW w:w="3682" w:type="dxa"/>
            <w:shd w:val="clear" w:color="auto" w:fill="auto"/>
          </w:tcPr>
          <w:p w14:paraId="74896F35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77C2A01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72BA5861" w14:textId="77777777" w:rsidR="00BF5840" w:rsidRDefault="00BF5840" w:rsidP="007E0107">
      <w:pPr>
        <w:tabs>
          <w:tab w:val="left" w:pos="567"/>
        </w:tabs>
        <w:spacing w:line="360" w:lineRule="auto"/>
        <w:jc w:val="both"/>
        <w:rPr>
          <w:bCs/>
        </w:rPr>
      </w:pPr>
    </w:p>
    <w:p w14:paraId="4921C4DF" w14:textId="26E9CF16" w:rsidR="00F8593B" w:rsidRDefault="00F8593B" w:rsidP="007E0107">
      <w:pPr>
        <w:tabs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41261" w14:textId="77777777" w:rsidR="00543837" w:rsidRDefault="00543837" w:rsidP="008A43EA">
      <w:pPr>
        <w:spacing w:after="0" w:line="240" w:lineRule="auto"/>
      </w:pPr>
      <w:r>
        <w:separator/>
      </w:r>
    </w:p>
  </w:endnote>
  <w:endnote w:type="continuationSeparator" w:id="0">
    <w:p w14:paraId="37E3D449" w14:textId="77777777" w:rsidR="00543837" w:rsidRDefault="00543837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CA1F" w14:textId="77777777" w:rsidR="00543837" w:rsidRDefault="00543837" w:rsidP="008A43EA">
      <w:pPr>
        <w:spacing w:after="0" w:line="240" w:lineRule="auto"/>
      </w:pPr>
      <w:r>
        <w:separator/>
      </w:r>
    </w:p>
  </w:footnote>
  <w:footnote w:type="continuationSeparator" w:id="0">
    <w:p w14:paraId="18AAF4B2" w14:textId="77777777" w:rsidR="00543837" w:rsidRDefault="00543837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DF1CEE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6"/>
  </w:num>
  <w:num w:numId="23">
    <w:abstractNumId w:val="29"/>
  </w:num>
  <w:num w:numId="24">
    <w:abstractNumId w:val="28"/>
  </w:num>
  <w:num w:numId="25">
    <w:abstractNumId w:val="27"/>
  </w:num>
  <w:num w:numId="26">
    <w:abstractNumId w:val="30"/>
  </w:num>
  <w:num w:numId="27">
    <w:abstractNumId w:val="24"/>
  </w:num>
  <w:num w:numId="28">
    <w:abstractNumId w:val="39"/>
  </w:num>
  <w:num w:numId="29">
    <w:abstractNumId w:val="42"/>
  </w:num>
  <w:num w:numId="30">
    <w:abstractNumId w:val="35"/>
  </w:num>
  <w:num w:numId="31">
    <w:abstractNumId w:val="31"/>
  </w:num>
  <w:num w:numId="32">
    <w:abstractNumId w:val="34"/>
  </w:num>
  <w:num w:numId="33">
    <w:abstractNumId w:val="23"/>
  </w:num>
  <w:num w:numId="34">
    <w:abstractNumId w:val="33"/>
  </w:num>
  <w:num w:numId="35">
    <w:abstractNumId w:val="32"/>
  </w:num>
  <w:num w:numId="36">
    <w:abstractNumId w:val="40"/>
  </w:num>
  <w:num w:numId="37">
    <w:abstractNumId w:val="36"/>
  </w:num>
  <w:num w:numId="38">
    <w:abstractNumId w:val="37"/>
  </w:num>
  <w:num w:numId="39">
    <w:abstractNumId w:val="25"/>
  </w:num>
  <w:num w:numId="40">
    <w:abstractNumId w:val="41"/>
  </w:num>
  <w:num w:numId="4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1777"/>
    <w:rsid w:val="000367D8"/>
    <w:rsid w:val="00043601"/>
    <w:rsid w:val="0005110F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9111D"/>
    <w:rsid w:val="001A0514"/>
    <w:rsid w:val="001A3FBA"/>
    <w:rsid w:val="001A42B3"/>
    <w:rsid w:val="001B291D"/>
    <w:rsid w:val="001B38A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5501D"/>
    <w:rsid w:val="00255F3C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B117B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01E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11CB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3837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5F485F"/>
    <w:rsid w:val="00611DF0"/>
    <w:rsid w:val="0061512E"/>
    <w:rsid w:val="006278D3"/>
    <w:rsid w:val="00634685"/>
    <w:rsid w:val="00640376"/>
    <w:rsid w:val="0064076A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04EC"/>
    <w:rsid w:val="0074117D"/>
    <w:rsid w:val="007436BA"/>
    <w:rsid w:val="00745CC8"/>
    <w:rsid w:val="00745EB1"/>
    <w:rsid w:val="007618C9"/>
    <w:rsid w:val="00761FDA"/>
    <w:rsid w:val="00770675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7E0107"/>
    <w:rsid w:val="007F612A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16C00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D17B6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7A1A"/>
    <w:rsid w:val="00B71865"/>
    <w:rsid w:val="00B71CFA"/>
    <w:rsid w:val="00B7223B"/>
    <w:rsid w:val="00B74411"/>
    <w:rsid w:val="00B750B9"/>
    <w:rsid w:val="00B90A49"/>
    <w:rsid w:val="00B96C10"/>
    <w:rsid w:val="00BA0107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BF5840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547C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814A3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6C94"/>
    <w:rsid w:val="00E574E9"/>
    <w:rsid w:val="00E62FE5"/>
    <w:rsid w:val="00E6400E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5045B"/>
    <w:rsid w:val="00F5541E"/>
    <w:rsid w:val="00F57860"/>
    <w:rsid w:val="00F67EF7"/>
    <w:rsid w:val="00F705D5"/>
    <w:rsid w:val="00F723A5"/>
    <w:rsid w:val="00F76D00"/>
    <w:rsid w:val="00F8593B"/>
    <w:rsid w:val="00F86539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A8BF-3E22-405A-AC77-A6C2C98D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2021-12-28T13:59:00Z</dcterms:modified>
</cp:coreProperties>
</file>